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32455" w14:textId="47C3534B" w:rsidR="00665181" w:rsidRDefault="008312DB">
      <w:pPr>
        <w:rPr>
          <w:rFonts w:hint="cs"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5F3EB0" wp14:editId="3C7C3734">
                <wp:simplePos x="0" y="0"/>
                <wp:positionH relativeFrom="column">
                  <wp:posOffset>-675564</wp:posOffset>
                </wp:positionH>
                <wp:positionV relativeFrom="paragraph">
                  <wp:posOffset>-68874</wp:posOffset>
                </wp:positionV>
                <wp:extent cx="6728460" cy="7446874"/>
                <wp:effectExtent l="0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74468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61"/>
                              <w:gridCol w:w="4677"/>
                            </w:tblGrid>
                            <w:tr w:rsidR="008312DB" w14:paraId="7F07FE3D" w14:textId="77777777" w:rsidTr="001E50B0">
                              <w:tc>
                                <w:tcPr>
                                  <w:tcW w:w="9638" w:type="dxa"/>
                                  <w:gridSpan w:val="2"/>
                                </w:tcPr>
                                <w:p w14:paraId="2FF25733" w14:textId="77777777" w:rsidR="008312DB" w:rsidRDefault="008312DB" w:rsidP="001D77F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عنوان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طرح تجاری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سازی فناوری دو منظوره:</w:t>
                                  </w:r>
                                </w:p>
                              </w:tc>
                            </w:tr>
                            <w:tr w:rsidR="008312DB" w14:paraId="4BB7C11C" w14:textId="77777777" w:rsidTr="00463B9D">
                              <w:tc>
                                <w:tcPr>
                                  <w:tcW w:w="4961" w:type="dxa"/>
                                </w:tcPr>
                                <w:p w14:paraId="70B16BA2" w14:textId="77777777" w:rsidR="008312DB" w:rsidRDefault="008312DB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 ن.م.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617B2142" w14:textId="77777777" w:rsidR="008312DB" w:rsidRDefault="008312DB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</w:tr>
                            <w:tr w:rsidR="008312DB" w14:paraId="36047AB7" w14:textId="77777777" w:rsidTr="00463B9D">
                              <w:tc>
                                <w:tcPr>
                                  <w:tcW w:w="4961" w:type="dxa"/>
                                </w:tcPr>
                                <w:p w14:paraId="63782ABB" w14:textId="77777777" w:rsidR="008312DB" w:rsidRDefault="008312DB" w:rsidP="00463B9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140C46CA" w14:textId="77777777" w:rsidR="008312DB" w:rsidRPr="00FC2F86" w:rsidRDefault="008312DB" w:rsidP="00463B9D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E49552" w14:textId="77777777" w:rsidR="008312DB" w:rsidRPr="009467A5" w:rsidRDefault="008312DB" w:rsidP="008312DB">
                            <w:pPr>
                              <w:rPr>
                                <w:rFonts w:cs="B Titr"/>
                                <w:b/>
                                <w:sz w:val="6"/>
                                <w:szCs w:val="10"/>
                                <w:rtl/>
                              </w:rPr>
                            </w:pPr>
                          </w:p>
                          <w:p w14:paraId="304158A3" w14:textId="77777777" w:rsidR="008312DB" w:rsidRPr="009467A5" w:rsidRDefault="008312DB" w:rsidP="008312DB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مشخصات مجری(مرکز دستیابی به فناوری پیشرفته/دانشگاه/پارک)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61"/>
                              <w:gridCol w:w="4677"/>
                            </w:tblGrid>
                            <w:tr w:rsidR="008312DB" w:rsidRPr="00FC2F86" w14:paraId="525C00E2" w14:textId="77777777" w:rsidTr="00463B9D">
                              <w:trPr>
                                <w:trHeight w:val="454"/>
                              </w:trPr>
                              <w:tc>
                                <w:tcPr>
                                  <w:tcW w:w="4961" w:type="dxa"/>
                                </w:tcPr>
                                <w:p w14:paraId="55F223A1" w14:textId="77777777" w:rsidR="008312DB" w:rsidRPr="00FC2F86" w:rsidRDefault="008312DB" w:rsidP="00463B9D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مجری: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454DBD17" w14:textId="77777777" w:rsidR="008312DB" w:rsidRDefault="008312DB" w:rsidP="00463B9D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مجری:</w:t>
                                  </w:r>
                                </w:p>
                              </w:tc>
                            </w:tr>
                          </w:tbl>
                          <w:p w14:paraId="2E9ABCAA" w14:textId="77777777" w:rsidR="008312DB" w:rsidRPr="009467A5" w:rsidRDefault="008312DB" w:rsidP="008312DB">
                            <w:pPr>
                              <w:rPr>
                                <w:rFonts w:cs="B Titr"/>
                                <w:b/>
                                <w:sz w:val="4"/>
                                <w:szCs w:val="10"/>
                                <w:rtl/>
                              </w:rPr>
                            </w:pPr>
                          </w:p>
                          <w:p w14:paraId="01448214" w14:textId="77777777" w:rsidR="008312DB" w:rsidRPr="009467A5" w:rsidRDefault="008312DB" w:rsidP="008312DB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تکالیف، زمان‌بندي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(ماه)</w:t>
                            </w: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و درصد وزنی</w:t>
                            </w:r>
                          </w:p>
                          <w:tbl>
                            <w:tblPr>
                              <w:bidiVisual/>
                              <w:tblW w:w="959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5593"/>
                              <w:gridCol w:w="423"/>
                              <w:gridCol w:w="423"/>
                              <w:gridCol w:w="424"/>
                              <w:gridCol w:w="423"/>
                              <w:gridCol w:w="423"/>
                              <w:gridCol w:w="424"/>
                              <w:gridCol w:w="1004"/>
                            </w:tblGrid>
                            <w:tr w:rsidR="008312DB" w:rsidRPr="00DB5ACF" w14:paraId="1CBCC24C" w14:textId="77777777" w:rsidTr="00CD5746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shd w:val="clear" w:color="auto" w:fill="D9D9D9"/>
                                  <w:vAlign w:val="center"/>
                                </w:tcPr>
                                <w:p w14:paraId="3C3EF53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D9D9D9"/>
                                  <w:vAlign w:val="center"/>
                                </w:tcPr>
                                <w:p w14:paraId="5651D81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حمایت از تجاری</w:t>
                                  </w:r>
                                  <w:r>
                                    <w:rPr>
                                      <w:rFonts w:cs="B Nazanin" w:hint="eastAsia"/>
                                      <w:bCs/>
                                      <w:sz w:val="20"/>
                                      <w:szCs w:val="20"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سازی فناوری دو منظوره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1CDB7D2A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2B5D7E70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3CC861C9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6E5C205A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5F520FB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6A318C10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D9D9D9"/>
                                  <w:vAlign w:val="center"/>
                                </w:tcPr>
                                <w:p w14:paraId="09D71E94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8312DB" w:rsidRPr="00DB5ACF" w14:paraId="5AC3EADC" w14:textId="77777777" w:rsidTr="00172EFC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shd w:val="clear" w:color="auto" w:fill="FFFFFF"/>
                                  <w:vAlign w:val="center"/>
                                </w:tcPr>
                                <w:p w14:paraId="1076AFBC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344075C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معرفی طرح توسط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مرکز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دستیابی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فناوری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پیشرفته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/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دانشگاه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/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پارک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27F2E26E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2BE563F6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1A38B19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0C01531C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29DE129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477B23C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FFFFFF"/>
                                  <w:vAlign w:val="center"/>
                                </w:tcPr>
                                <w:p w14:paraId="5A17B69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:rsidRPr="00DB5ACF" w14:paraId="4D7289F4" w14:textId="77777777" w:rsidTr="00172EFC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2915E260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479A384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نیازسنجی بازار هدف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026E70AA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61E4CDF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21BDB2D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0583424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1792FCB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7CF56DD6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6E83B2E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:rsidRPr="00DB5ACF" w14:paraId="0A94AF85" w14:textId="77777777" w:rsidTr="00172EFC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E23273D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5A52194" w14:textId="77777777" w:rsidR="008312DB" w:rsidRPr="00E1487F" w:rsidRDefault="008312DB" w:rsidP="00CD574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Tahoma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انجام آزمایش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های لازم و اعتبارسنجی ایده 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B06237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8BCAB4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EC0486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767E2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D30A4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3DB9F3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113AB0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:rsidRPr="00DB5ACF" w14:paraId="625B954D" w14:textId="77777777" w:rsidTr="00172EFC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1E267C" w14:textId="77777777" w:rsidR="008312DB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0B71A1E" w14:textId="77777777" w:rsidR="008312DB" w:rsidRPr="008627D1" w:rsidRDefault="008312DB" w:rsidP="00CD574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توسعه نمونه اولیه محصول یا ارائه خدمت در سطح محدود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71DE25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A6404FD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2025B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52D198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A3F62FA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C4D17D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5A55284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:rsidRPr="00DB5ACF" w14:paraId="189A534B" w14:textId="77777777" w:rsidTr="00172EFC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E7B94D8" w14:textId="77777777" w:rsidR="008312DB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60A1590" w14:textId="77777777" w:rsidR="008312DB" w:rsidRPr="008627D1" w:rsidRDefault="008312DB" w:rsidP="00CD574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تدوین طرح تجاری و طرح توجیه مالی و اقتصادی برای جذب سرمایه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گذار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E9E8CA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7945F0D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0F757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1A979E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37817B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D6F39E7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F0D3440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:rsidRPr="00DB5ACF" w14:paraId="75E2C4EF" w14:textId="77777777" w:rsidTr="00172EFC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37A2821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062698F" w14:textId="77777777" w:rsidR="008312DB" w:rsidRPr="00E73C60" w:rsidRDefault="008312DB" w:rsidP="00CD574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توسعه محصول، بازاریابی و فروش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A78584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DEB67E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0BC36F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5553FC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83E282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9567B8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AB8FD86" w14:textId="77777777" w:rsidR="008312DB" w:rsidRPr="00DB5ACF" w:rsidRDefault="008312DB" w:rsidP="00CD5746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A9FB10" w14:textId="77777777" w:rsidR="008312DB" w:rsidRPr="002528FA" w:rsidRDefault="008312DB" w:rsidP="008312DB">
                            <w:pPr>
                              <w:rPr>
                                <w:rFonts w:cs="B Za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2528FA">
                              <w:rPr>
                                <w:rFonts w:cs="B Zar"/>
                                <w:b/>
                                <w:sz w:val="10"/>
                                <w:szCs w:val="16"/>
                              </w:rPr>
                              <w:softHyphen/>
                            </w:r>
                            <w:r w:rsidRPr="002528FA">
                              <w:rPr>
                                <w:rFonts w:cs="B Zar"/>
                                <w:b/>
                                <w:sz w:val="10"/>
                                <w:szCs w:val="16"/>
                              </w:rPr>
                              <w:softHyphen/>
                            </w:r>
                            <w:r w:rsidRPr="002528FA">
                              <w:rPr>
                                <w:rFonts w:cs="B Zar"/>
                                <w:b/>
                                <w:sz w:val="10"/>
                                <w:szCs w:val="16"/>
                              </w:rPr>
                              <w:softHyphen/>
                            </w:r>
                          </w:p>
                          <w:p w14:paraId="6F116090" w14:textId="77777777" w:rsidR="008312DB" w:rsidRDefault="008312DB" w:rsidP="008312DB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جدول </w:t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هاي </w:t>
                            </w:r>
                            <w:r w:rsidRPr="00BB2DF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تجاری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BB2DF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سازی</w:t>
                            </w:r>
                            <w:r w:rsidRPr="00BB2DFC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B2DF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فناوری</w:t>
                            </w:r>
                            <w:r w:rsidRPr="00BB2DFC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B2DF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دو</w:t>
                            </w:r>
                            <w:r w:rsidRPr="00BB2DFC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B2DF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منظوره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88"/>
                              <w:gridCol w:w="709"/>
                              <w:gridCol w:w="4205"/>
                              <w:gridCol w:w="2882"/>
                              <w:gridCol w:w="1566"/>
                              <w:gridCol w:w="647"/>
                            </w:tblGrid>
                            <w:tr w:rsidR="008312DB" w14:paraId="1FE38073" w14:textId="77777777" w:rsidTr="00BB2D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08B266A8" w14:textId="77777777" w:rsidR="008312DB" w:rsidRDefault="008312DB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3F18F5B3" w14:textId="77777777" w:rsidR="008312DB" w:rsidRDefault="008312DB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3B96B67C" w14:textId="77777777" w:rsidR="008312DB" w:rsidRDefault="008312DB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8312DB" w14:paraId="4060E1A4" w14:textId="77777777" w:rsidTr="00172E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75C3879A" w14:textId="77777777" w:rsidR="008312DB" w:rsidRPr="00B70A70" w:rsidRDefault="008312DB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69361841" w14:textId="77777777" w:rsidR="008312DB" w:rsidRPr="00B70A70" w:rsidRDefault="008312DB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توسعه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نمونه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اولیه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محصول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یا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ارائه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خدمت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در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سطح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محدود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</w:t>
                                  </w:r>
                                  <w:r w:rsidRPr="00E1487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MVP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5B4D5273" w14:textId="77777777" w:rsidR="008312DB" w:rsidRPr="00B70A70" w:rsidRDefault="008312DB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14:paraId="6F1A27BA" w14:textId="77777777" w:rsidTr="00172E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FBD1E94" w14:textId="77777777" w:rsidR="008312DB" w:rsidRPr="00B70A70" w:rsidRDefault="008312DB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754AF0F9" w14:textId="77777777" w:rsidR="008312DB" w:rsidRPr="00B70A70" w:rsidRDefault="008312DB" w:rsidP="008627D1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تدوین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طرح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تجاری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طرح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توجیه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مالی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اقتصادی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برای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جذب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سرمایه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گذار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570B7F29" w14:textId="77777777" w:rsidR="008312DB" w:rsidRPr="00B70A70" w:rsidRDefault="008312DB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14:paraId="7C8C9E7B" w14:textId="77777777" w:rsidTr="00172E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972F09F" w14:textId="77777777" w:rsidR="008312DB" w:rsidRPr="00B70A70" w:rsidRDefault="008312DB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2985ECE3" w14:textId="77777777" w:rsidR="008312DB" w:rsidRPr="00B70A70" w:rsidRDefault="008312DB" w:rsidP="004C40C5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ارزیابی دانش فنی توسط کارشناس رسمی دادگستری و یا معاونت علمی و فناوری ریاست جمهوری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11DD943D" w14:textId="77777777" w:rsidR="008312DB" w:rsidRPr="00B70A70" w:rsidRDefault="008312DB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14:paraId="6B7DEBCB" w14:textId="77777777" w:rsidTr="00172E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39A8C8F9" w14:textId="77777777" w:rsidR="008312DB" w:rsidRPr="00B70A70" w:rsidRDefault="008312DB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1B32CEB4" w14:textId="77777777" w:rsidR="008312DB" w:rsidRPr="00E1487F" w:rsidRDefault="008312DB" w:rsidP="00BB2DFC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توسعه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محصول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بازاریابی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1487F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 w:rsidRPr="00E1487F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فروش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از طریق کارگزاران رسمی مورد تایید معاونت علمی و فناوری ریاست جمهوری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0730857E" w14:textId="77777777" w:rsidR="008312DB" w:rsidRPr="00B70A70" w:rsidRDefault="008312DB" w:rsidP="00B70A7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14:paraId="5C3F4A41" w14:textId="77777777" w:rsidTr="00172E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8CBAD5A" w14:textId="77777777" w:rsidR="008312DB" w:rsidRPr="00B70A70" w:rsidRDefault="008312DB" w:rsidP="00BB2DFC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18C63109" w14:textId="77777777" w:rsidR="008312DB" w:rsidRPr="00B70A70" w:rsidRDefault="008312DB" w:rsidP="00E1487F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سایر هزینه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پیش بینی نشده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0653E9DC" w14:textId="77777777" w:rsidR="008312DB" w:rsidRPr="00B70A70" w:rsidRDefault="008312DB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14:paraId="1DE4C3A6" w14:textId="77777777" w:rsidTr="00E1487F">
                              <w:tblPrEx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gridSpan w:val="3"/>
                                </w:tcPr>
                                <w:p w14:paraId="03107556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9720FED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اصلی .......................</w:t>
                                  </w:r>
                                </w:p>
                                <w:p w14:paraId="17D9CCF8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99916B8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1095568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gridSpan w:val="3"/>
                                  <w:vAlign w:val="center"/>
                                </w:tcPr>
                                <w:p w14:paraId="7E1E31F9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معاونت پژوهش و فناوری سازمان ن.م.</w:t>
                                  </w:r>
                                </w:p>
                                <w:p w14:paraId="67700A53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50490F82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312DB" w14:paraId="1F5DB933" w14:textId="77777777" w:rsidTr="00E1487F">
                              <w:tblPrEx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gridSpan w:val="3"/>
                                </w:tcPr>
                                <w:p w14:paraId="6C326D7A" w14:textId="77777777" w:rsidR="008312DB" w:rsidRPr="0014511C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پارک علم و فناوری</w:t>
                                  </w:r>
                                </w:p>
                                <w:p w14:paraId="659EC7AC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gridSpan w:val="3"/>
                                </w:tcPr>
                                <w:p w14:paraId="175EF01F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302E988C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مسئول دفتر منطقه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ای شهید فهمیده</w:t>
                                  </w:r>
                                </w:p>
                                <w:p w14:paraId="069F110C" w14:textId="77777777" w:rsidR="008312DB" w:rsidRDefault="008312DB" w:rsidP="00336471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96AA13" w14:textId="77777777" w:rsidR="008312DB" w:rsidRDefault="008312DB" w:rsidP="008312DB">
                            <w:pPr>
                              <w:rPr>
                                <w:rtl/>
                              </w:rPr>
                            </w:pPr>
                          </w:p>
                          <w:p w14:paraId="54077EDB" w14:textId="77777777" w:rsidR="008312DB" w:rsidRDefault="008312DB" w:rsidP="008312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F3E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3.2pt;margin-top:-5.4pt;width:529.8pt;height:586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Ind w:w="359" w:type="dxa"/>
                        <w:tblLook w:val="04A0" w:firstRow="1" w:lastRow="0" w:firstColumn="1" w:lastColumn="0" w:noHBand="0" w:noVBand="1"/>
                      </w:tblPr>
                      <w:tblGrid>
                        <w:gridCol w:w="4961"/>
                        <w:gridCol w:w="4677"/>
                      </w:tblGrid>
                      <w:tr w:rsidR="008312DB" w14:paraId="7F07FE3D" w14:textId="77777777" w:rsidTr="001E50B0">
                        <w:tc>
                          <w:tcPr>
                            <w:tcW w:w="9638" w:type="dxa"/>
                            <w:gridSpan w:val="2"/>
                          </w:tcPr>
                          <w:p w14:paraId="2FF25733" w14:textId="77777777" w:rsidR="008312DB" w:rsidRDefault="008312DB" w:rsidP="001D77F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عنوان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طرح تجاری</w:t>
                            </w:r>
                            <w: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سازی فناوری دو منظوره:</w:t>
                            </w:r>
                          </w:p>
                        </w:tc>
                      </w:tr>
                      <w:tr w:rsidR="008312DB" w14:paraId="4BB7C11C" w14:textId="77777777" w:rsidTr="00463B9D">
                        <w:tc>
                          <w:tcPr>
                            <w:tcW w:w="4961" w:type="dxa"/>
                          </w:tcPr>
                          <w:p w14:paraId="70B16BA2" w14:textId="77777777" w:rsidR="008312DB" w:rsidRDefault="008312DB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 ن.م.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617B2142" w14:textId="77777777" w:rsidR="008312DB" w:rsidRDefault="008312DB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</w:tr>
                      <w:tr w:rsidR="008312DB" w14:paraId="36047AB7" w14:textId="77777777" w:rsidTr="00463B9D">
                        <w:tc>
                          <w:tcPr>
                            <w:tcW w:w="4961" w:type="dxa"/>
                          </w:tcPr>
                          <w:p w14:paraId="63782ABB" w14:textId="77777777" w:rsidR="008312DB" w:rsidRDefault="008312DB" w:rsidP="00463B9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140C46CA" w14:textId="77777777" w:rsidR="008312DB" w:rsidRPr="00FC2F86" w:rsidRDefault="008312DB" w:rsidP="00463B9D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64E49552" w14:textId="77777777" w:rsidR="008312DB" w:rsidRPr="009467A5" w:rsidRDefault="008312DB" w:rsidP="008312DB">
                      <w:pPr>
                        <w:rPr>
                          <w:rFonts w:cs="B Titr"/>
                          <w:b/>
                          <w:sz w:val="6"/>
                          <w:szCs w:val="10"/>
                          <w:rtl/>
                        </w:rPr>
                      </w:pPr>
                    </w:p>
                    <w:p w14:paraId="304158A3" w14:textId="77777777" w:rsidR="008312DB" w:rsidRPr="009467A5" w:rsidRDefault="008312DB" w:rsidP="008312DB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مشخصات مجری(مرکز دستیابی به فناوری پیشرفته/دانشگاه/پارک)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359" w:type="dxa"/>
                        <w:tblLook w:val="04A0" w:firstRow="1" w:lastRow="0" w:firstColumn="1" w:lastColumn="0" w:noHBand="0" w:noVBand="1"/>
                      </w:tblPr>
                      <w:tblGrid>
                        <w:gridCol w:w="4961"/>
                        <w:gridCol w:w="4677"/>
                      </w:tblGrid>
                      <w:tr w:rsidR="008312DB" w:rsidRPr="00FC2F86" w14:paraId="525C00E2" w14:textId="77777777" w:rsidTr="00463B9D">
                        <w:trPr>
                          <w:trHeight w:val="454"/>
                        </w:trPr>
                        <w:tc>
                          <w:tcPr>
                            <w:tcW w:w="4961" w:type="dxa"/>
                          </w:tcPr>
                          <w:p w14:paraId="55F223A1" w14:textId="77777777" w:rsidR="008312DB" w:rsidRPr="00FC2F86" w:rsidRDefault="008312DB" w:rsidP="00463B9D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مجری: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454DBD17" w14:textId="77777777" w:rsidR="008312DB" w:rsidRDefault="008312DB" w:rsidP="00463B9D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مجری:</w:t>
                            </w:r>
                          </w:p>
                        </w:tc>
                      </w:tr>
                    </w:tbl>
                    <w:p w14:paraId="2E9ABCAA" w14:textId="77777777" w:rsidR="008312DB" w:rsidRPr="009467A5" w:rsidRDefault="008312DB" w:rsidP="008312DB">
                      <w:pPr>
                        <w:rPr>
                          <w:rFonts w:cs="B Titr"/>
                          <w:b/>
                          <w:sz w:val="4"/>
                          <w:szCs w:val="10"/>
                          <w:rtl/>
                        </w:rPr>
                      </w:pPr>
                    </w:p>
                    <w:p w14:paraId="01448214" w14:textId="77777777" w:rsidR="008312DB" w:rsidRPr="009467A5" w:rsidRDefault="008312DB" w:rsidP="008312DB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تکالیف، زمان‌بندي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(ماه)</w:t>
                      </w: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و درصد وزنی</w:t>
                      </w:r>
                    </w:p>
                    <w:tbl>
                      <w:tblPr>
                        <w:bidiVisual/>
                        <w:tblW w:w="959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5593"/>
                        <w:gridCol w:w="423"/>
                        <w:gridCol w:w="423"/>
                        <w:gridCol w:w="424"/>
                        <w:gridCol w:w="423"/>
                        <w:gridCol w:w="423"/>
                        <w:gridCol w:w="424"/>
                        <w:gridCol w:w="1004"/>
                      </w:tblGrid>
                      <w:tr w:rsidR="008312DB" w:rsidRPr="00DB5ACF" w14:paraId="1CBCC24C" w14:textId="77777777" w:rsidTr="00CD5746">
                        <w:trPr>
                          <w:trHeight w:val="20"/>
                          <w:jc w:val="center"/>
                        </w:trPr>
                        <w:tc>
                          <w:tcPr>
                            <w:tcW w:w="460" w:type="dxa"/>
                            <w:shd w:val="clear" w:color="auto" w:fill="D9D9D9"/>
                            <w:vAlign w:val="center"/>
                          </w:tcPr>
                          <w:p w14:paraId="3C3EF53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D9D9D9"/>
                            <w:vAlign w:val="center"/>
                          </w:tcPr>
                          <w:p w14:paraId="5651D81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حمایت از تجاری</w:t>
                            </w:r>
                            <w:r>
                              <w:rPr>
                                <w:rFonts w:cs="B Nazanin" w:hint="eastAsia"/>
                                <w:bCs/>
                                <w:sz w:val="20"/>
                                <w:szCs w:val="20"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سازی فناوری دو منظوره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1CDB7D2A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2B5D7E70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3CC861C9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6E5C205A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5F520FB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6A318C10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21" w:type="dxa"/>
                            <w:shd w:val="clear" w:color="auto" w:fill="D9D9D9"/>
                            <w:vAlign w:val="center"/>
                          </w:tcPr>
                          <w:p w14:paraId="09D71E94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8312DB" w:rsidRPr="00DB5ACF" w14:paraId="5AC3EADC" w14:textId="77777777" w:rsidTr="00172EFC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460" w:type="dxa"/>
                            <w:shd w:val="clear" w:color="auto" w:fill="FFFFFF"/>
                            <w:vAlign w:val="center"/>
                          </w:tcPr>
                          <w:p w14:paraId="1076AFBC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344075C5" w14:textId="77777777" w:rsidR="008312DB" w:rsidRPr="00DB5ACF" w:rsidRDefault="008312DB" w:rsidP="00CD574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معرفی طرح توسط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مرکز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دستیابی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فناوری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پیشرفته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/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دانشگاه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/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پارک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27F2E26E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2BE563F6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1A38B19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0C01531C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29DE129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477B23C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shd w:val="clear" w:color="auto" w:fill="FFFFFF"/>
                            <w:vAlign w:val="center"/>
                          </w:tcPr>
                          <w:p w14:paraId="5A17B69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:rsidRPr="00DB5ACF" w14:paraId="4D7289F4" w14:textId="77777777" w:rsidTr="00172EFC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460" w:type="dxa"/>
                            <w:vAlign w:val="center"/>
                          </w:tcPr>
                          <w:p w14:paraId="2915E260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479A384B" w14:textId="77777777" w:rsidR="008312DB" w:rsidRPr="00DB5ACF" w:rsidRDefault="008312DB" w:rsidP="00CD574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نیازسنجی بازار هدف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026E70AA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61E4CDF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21BDB2DB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0583424B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1792FCB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7CF56DD6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6E83B2E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:rsidRPr="00DB5ACF" w14:paraId="0A94AF85" w14:textId="77777777" w:rsidTr="00172EFC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E23273D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5A52194" w14:textId="77777777" w:rsidR="008312DB" w:rsidRPr="00E1487F" w:rsidRDefault="008312DB" w:rsidP="00CD5746">
                            <w:pPr>
                              <w:spacing w:line="240" w:lineRule="auto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انجام آزمایش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های لازم و اعتبارسنجی ایده 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B06237B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8BCAB4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EEC0486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767E2B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D30A4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E3DB9F3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113AB0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:rsidRPr="00DB5ACF" w14:paraId="625B954D" w14:textId="77777777" w:rsidTr="00172EFC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51E267C" w14:textId="77777777" w:rsidR="008312DB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0B71A1E" w14:textId="77777777" w:rsidR="008312DB" w:rsidRPr="008627D1" w:rsidRDefault="008312DB" w:rsidP="00CD574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توسعه نمونه اولیه محصول یا ارائه خدمت در سطح محدود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71DE25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A6404FD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A2025B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E52D198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A3F62FA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CC4D17D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5A55284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:rsidRPr="00DB5ACF" w14:paraId="189A534B" w14:textId="77777777" w:rsidTr="00172EFC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E7B94D8" w14:textId="77777777" w:rsidR="008312DB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60A1590" w14:textId="77777777" w:rsidR="008312DB" w:rsidRPr="008627D1" w:rsidRDefault="008312DB" w:rsidP="00CD574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تدوین طرح تجاری و طرح توجیه مالی و اقتصادی برای جذب سرمایه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گذار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E9E8CA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7945F0D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20F757B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61A979E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537817B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D6F39E7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F0D3440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:rsidRPr="00DB5ACF" w14:paraId="75E2C4EF" w14:textId="77777777" w:rsidTr="00172EFC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37A2821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062698F" w14:textId="77777777" w:rsidR="008312DB" w:rsidRPr="00E73C60" w:rsidRDefault="008312DB" w:rsidP="00CD574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توسعه محصول، بازاریابی و فروش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A78584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DEB67E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0BC36F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A5553FC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683E282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9567B8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AB8FD86" w14:textId="77777777" w:rsidR="008312DB" w:rsidRPr="00DB5ACF" w:rsidRDefault="008312DB" w:rsidP="00CD574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7A9FB10" w14:textId="77777777" w:rsidR="008312DB" w:rsidRPr="002528FA" w:rsidRDefault="008312DB" w:rsidP="008312DB">
                      <w:pPr>
                        <w:rPr>
                          <w:rFonts w:cs="B Zar"/>
                          <w:b/>
                          <w:sz w:val="10"/>
                          <w:szCs w:val="16"/>
                          <w:rtl/>
                        </w:rPr>
                      </w:pPr>
                      <w:r w:rsidRPr="002528FA">
                        <w:rPr>
                          <w:rFonts w:cs="B Zar"/>
                          <w:b/>
                          <w:sz w:val="10"/>
                          <w:szCs w:val="16"/>
                        </w:rPr>
                        <w:softHyphen/>
                      </w:r>
                      <w:r w:rsidRPr="002528FA">
                        <w:rPr>
                          <w:rFonts w:cs="B Zar"/>
                          <w:b/>
                          <w:sz w:val="10"/>
                          <w:szCs w:val="16"/>
                        </w:rPr>
                        <w:softHyphen/>
                      </w:r>
                      <w:r w:rsidRPr="002528FA">
                        <w:rPr>
                          <w:rFonts w:cs="B Zar"/>
                          <w:b/>
                          <w:sz w:val="10"/>
                          <w:szCs w:val="16"/>
                        </w:rPr>
                        <w:softHyphen/>
                      </w:r>
                    </w:p>
                    <w:p w14:paraId="6F116090" w14:textId="77777777" w:rsidR="008312DB" w:rsidRDefault="008312DB" w:rsidP="008312DB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جدول </w:t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  <w:softHyphen/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هاي </w:t>
                      </w:r>
                      <w:r w:rsidRPr="00BB2DF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تجاری</w:t>
                      </w:r>
                      <w: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softHyphen/>
                      </w:r>
                      <w:r w:rsidRPr="00BB2DF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سازی</w:t>
                      </w:r>
                      <w:r w:rsidRPr="00BB2DFC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B2DF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فناوری</w:t>
                      </w:r>
                      <w:r w:rsidRPr="00BB2DFC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B2DF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دو</w:t>
                      </w:r>
                      <w:r w:rsidRPr="00BB2DFC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B2DF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منظوره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88"/>
                        <w:gridCol w:w="709"/>
                        <w:gridCol w:w="4205"/>
                        <w:gridCol w:w="2882"/>
                        <w:gridCol w:w="1566"/>
                        <w:gridCol w:w="647"/>
                      </w:tblGrid>
                      <w:tr w:rsidR="008312DB" w14:paraId="1FE38073" w14:textId="77777777" w:rsidTr="00BB2D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08B266A8" w14:textId="77777777" w:rsidR="008312DB" w:rsidRDefault="008312DB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3F18F5B3" w14:textId="77777777" w:rsidR="008312DB" w:rsidRDefault="008312DB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3B96B67C" w14:textId="77777777" w:rsidR="008312DB" w:rsidRDefault="008312DB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8312DB" w14:paraId="4060E1A4" w14:textId="77777777" w:rsidTr="00172E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75C3879A" w14:textId="77777777" w:rsidR="008312DB" w:rsidRPr="00B70A70" w:rsidRDefault="008312DB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69361841" w14:textId="77777777" w:rsidR="008312DB" w:rsidRPr="00B70A70" w:rsidRDefault="008312DB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توسعه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نمونه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اولیه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محصول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یا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ارائه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خدمت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سطح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محدود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E1487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MVP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5B4D5273" w14:textId="77777777" w:rsidR="008312DB" w:rsidRPr="00B70A70" w:rsidRDefault="008312DB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14:paraId="6F1A27BA" w14:textId="77777777" w:rsidTr="00172E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FBD1E94" w14:textId="77777777" w:rsidR="008312DB" w:rsidRPr="00B70A70" w:rsidRDefault="008312DB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754AF0F9" w14:textId="77777777" w:rsidR="008312DB" w:rsidRPr="00B70A70" w:rsidRDefault="008312DB" w:rsidP="008627D1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تدوین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طرح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تجاری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طرح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توجیه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مالی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برای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جذب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سرمایه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گذار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570B7F29" w14:textId="77777777" w:rsidR="008312DB" w:rsidRPr="00B70A70" w:rsidRDefault="008312DB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14:paraId="7C8C9E7B" w14:textId="77777777" w:rsidTr="00172E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972F09F" w14:textId="77777777" w:rsidR="008312DB" w:rsidRPr="00B70A70" w:rsidRDefault="008312DB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2985ECE3" w14:textId="77777777" w:rsidR="008312DB" w:rsidRPr="00B70A70" w:rsidRDefault="008312DB" w:rsidP="004C40C5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ارزیابی دانش فنی توسط کارشناس رسمی دادگستری و یا معاونت علمی و فناوری ریاست جمهوری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11DD943D" w14:textId="77777777" w:rsidR="008312DB" w:rsidRPr="00B70A70" w:rsidRDefault="008312DB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14:paraId="6B7DEBCB" w14:textId="77777777" w:rsidTr="00172E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39A8C8F9" w14:textId="77777777" w:rsidR="008312DB" w:rsidRPr="00B70A70" w:rsidRDefault="008312DB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1B32CEB4" w14:textId="77777777" w:rsidR="008312DB" w:rsidRPr="00E1487F" w:rsidRDefault="008312DB" w:rsidP="00BB2DFC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توسعه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محصول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بازاریابی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148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E1487F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فروش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از طریق کارگزاران رسمی مورد تایید معاونت علمی و فناوری ریاست جمهوری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0730857E" w14:textId="77777777" w:rsidR="008312DB" w:rsidRPr="00B70A70" w:rsidRDefault="008312DB" w:rsidP="00B70A7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14:paraId="5C3F4A41" w14:textId="77777777" w:rsidTr="00172E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8CBAD5A" w14:textId="77777777" w:rsidR="008312DB" w:rsidRPr="00B70A70" w:rsidRDefault="008312DB" w:rsidP="00BB2DFC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18C63109" w14:textId="77777777" w:rsidR="008312DB" w:rsidRPr="00B70A70" w:rsidRDefault="008312DB" w:rsidP="00E1487F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سایر هزینه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پیش بینی نشده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0653E9DC" w14:textId="77777777" w:rsidR="008312DB" w:rsidRPr="00B70A70" w:rsidRDefault="008312DB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312DB" w14:paraId="1DE4C3A6" w14:textId="77777777" w:rsidTr="00E1487F">
                        <w:tblPrEx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</w:tblPrEx>
                        <w:trPr>
                          <w:jc w:val="center"/>
                        </w:trPr>
                        <w:tc>
                          <w:tcPr>
                            <w:tcW w:w="5402" w:type="dxa"/>
                            <w:gridSpan w:val="3"/>
                          </w:tcPr>
                          <w:p w14:paraId="03107556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29720FED" w14:textId="77777777" w:rsidR="008312DB" w:rsidRDefault="008312DB" w:rsidP="00336471">
                            <w:pPr>
                              <w:jc w:val="center"/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اصلی .......................</w:t>
                            </w:r>
                          </w:p>
                          <w:p w14:paraId="17D9CCF8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99916B8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1095568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gridSpan w:val="3"/>
                            <w:vAlign w:val="center"/>
                          </w:tcPr>
                          <w:p w14:paraId="7E1E31F9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معاونت پژوهش و فناوری سازمان ن.م.</w:t>
                            </w:r>
                          </w:p>
                          <w:p w14:paraId="67700A53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50490F82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8312DB" w14:paraId="1F5DB933" w14:textId="77777777" w:rsidTr="00E1487F">
                        <w:tblPrEx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</w:tblPrEx>
                        <w:trPr>
                          <w:jc w:val="center"/>
                        </w:trPr>
                        <w:tc>
                          <w:tcPr>
                            <w:tcW w:w="5402" w:type="dxa"/>
                            <w:gridSpan w:val="3"/>
                          </w:tcPr>
                          <w:p w14:paraId="6C326D7A" w14:textId="77777777" w:rsidR="008312DB" w:rsidRPr="0014511C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پارک علم و فناوری</w:t>
                            </w:r>
                          </w:p>
                          <w:p w14:paraId="659EC7AC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gridSpan w:val="3"/>
                          </w:tcPr>
                          <w:p w14:paraId="175EF01F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302E988C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مسئول دفتر منطقه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ای شهید فهمیده</w:t>
                            </w:r>
                          </w:p>
                          <w:p w14:paraId="069F110C" w14:textId="77777777" w:rsidR="008312DB" w:rsidRDefault="008312DB" w:rsidP="00336471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6996AA13" w14:textId="77777777" w:rsidR="008312DB" w:rsidRDefault="008312DB" w:rsidP="008312DB">
                      <w:pPr>
                        <w:rPr>
                          <w:rtl/>
                        </w:rPr>
                      </w:pPr>
                    </w:p>
                    <w:p w14:paraId="54077EDB" w14:textId="77777777" w:rsidR="008312DB" w:rsidRDefault="008312DB" w:rsidP="008312DB"/>
                  </w:txbxContent>
                </v:textbox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74981" w14:textId="77777777" w:rsidR="005B73C4" w:rsidRDefault="005B73C4" w:rsidP="008312DB">
      <w:pPr>
        <w:spacing w:after="0" w:line="240" w:lineRule="auto"/>
      </w:pPr>
      <w:r>
        <w:separator/>
      </w:r>
    </w:p>
  </w:endnote>
  <w:endnote w:type="continuationSeparator" w:id="0">
    <w:p w14:paraId="75AD8B7B" w14:textId="77777777" w:rsidR="005B73C4" w:rsidRDefault="005B73C4" w:rsidP="0083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CF9C" w14:textId="77777777" w:rsidR="005B73C4" w:rsidRDefault="005B73C4" w:rsidP="008312DB">
      <w:pPr>
        <w:spacing w:after="0" w:line="240" w:lineRule="auto"/>
      </w:pPr>
      <w:r>
        <w:separator/>
      </w:r>
    </w:p>
  </w:footnote>
  <w:footnote w:type="continuationSeparator" w:id="0">
    <w:p w14:paraId="5136E19E" w14:textId="77777777" w:rsidR="005B73C4" w:rsidRDefault="005B73C4" w:rsidP="00831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9476" w:type="dxa"/>
      <w:tblInd w:w="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9"/>
      <w:gridCol w:w="4941"/>
      <w:gridCol w:w="1404"/>
      <w:gridCol w:w="1712"/>
    </w:tblGrid>
    <w:tr w:rsidR="008312DB" w14:paraId="66A7B229" w14:textId="77777777" w:rsidTr="00AF47A2">
      <w:trPr>
        <w:trHeight w:val="694"/>
      </w:trPr>
      <w:tc>
        <w:tcPr>
          <w:tcW w:w="1419" w:type="dxa"/>
          <w:vMerge w:val="restart"/>
          <w:hideMark/>
        </w:tcPr>
        <w:p w14:paraId="76619B8E" w14:textId="77777777" w:rsidR="008312DB" w:rsidRDefault="008312DB" w:rsidP="008312DB">
          <w:pPr>
            <w:pStyle w:val="Header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0D1A2EFA" wp14:editId="4088D847">
                <wp:extent cx="731520" cy="760730"/>
                <wp:effectExtent l="0" t="0" r="0" b="127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  <w:vAlign w:val="center"/>
          <w:hideMark/>
        </w:tcPr>
        <w:p w14:paraId="19999D3C" w14:textId="77777777" w:rsidR="008312DB" w:rsidRDefault="008312DB" w:rsidP="008312DB">
          <w:pPr>
            <w:pStyle w:val="Header"/>
            <w:jc w:val="center"/>
            <w:rPr>
              <w:rFonts w:ascii="IranNastaliq" w:hAnsi="IranNastaliq" w:cs="IranNastaliq"/>
            </w:rPr>
          </w:pPr>
          <w:r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04" w:type="dxa"/>
          <w:vMerge w:val="restart"/>
          <w:vAlign w:val="center"/>
        </w:tcPr>
        <w:p w14:paraId="3531CA02" w14:textId="77777777" w:rsidR="008312DB" w:rsidRDefault="008312DB" w:rsidP="008312DB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>
            <w:rPr>
              <w:rFonts w:ascii="IranNastaliq" w:hAnsi="IranNastaliq" w:cs="IranNastaliq"/>
              <w:sz w:val="24"/>
              <w:szCs w:val="28"/>
              <w:rtl/>
            </w:rPr>
            <w:t>آرم / سازمان / دانشگاه/پارک</w:t>
          </w:r>
        </w:p>
        <w:p w14:paraId="521F85F1" w14:textId="77777777" w:rsidR="008312DB" w:rsidRDefault="008312DB" w:rsidP="008312DB">
          <w:pPr>
            <w:pStyle w:val="Header"/>
            <w:jc w:val="center"/>
          </w:pPr>
        </w:p>
      </w:tc>
      <w:tc>
        <w:tcPr>
          <w:tcW w:w="1712" w:type="dxa"/>
          <w:vMerge w:val="restart"/>
          <w:hideMark/>
        </w:tcPr>
        <w:p w14:paraId="1E6258E0" w14:textId="77777777" w:rsidR="008312DB" w:rsidRDefault="008312DB" w:rsidP="008312DB">
          <w:pPr>
            <w:jc w:val="both"/>
            <w:rPr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شناسه:</w:t>
          </w:r>
          <w:r>
            <w:rPr>
              <w:rtl/>
            </w:rPr>
            <w:t xml:space="preserve"> </w:t>
          </w:r>
          <w:r>
            <w:rPr>
              <w:sz w:val="20"/>
            </w:rPr>
            <w:t>I-38-FR-1</w:t>
          </w:r>
          <w:r>
            <w:t xml:space="preserve">27 </w:t>
          </w:r>
        </w:p>
        <w:p w14:paraId="3DF8598C" w14:textId="77777777" w:rsidR="008312DB" w:rsidRDefault="008312DB" w:rsidP="008312DB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تاریخ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/     /</w:t>
          </w:r>
        </w:p>
        <w:p w14:paraId="7B903755" w14:textId="77777777" w:rsidR="008312DB" w:rsidRDefault="008312DB" w:rsidP="008312DB">
          <w:pPr>
            <w:jc w:val="both"/>
            <w:rPr>
              <w:rFonts w:ascii="IranNastaliq" w:hAnsi="IranNastaliq" w:cs="IranNastaliq"/>
              <w:sz w:val="20"/>
              <w:szCs w:val="20"/>
            </w:rPr>
          </w:pPr>
          <w:r>
            <w:rPr>
              <w:rFonts w:ascii="Times New Roman" w:eastAsia="Times New Roman" w:hAnsi="Times New Roman" w:cs="2  Zar" w:hint="cs"/>
              <w:rtl/>
            </w:rPr>
            <w:t>پیوست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</w:p>
      </w:tc>
    </w:tr>
    <w:tr w:rsidR="008312DB" w14:paraId="4876B568" w14:textId="77777777" w:rsidTr="00AF47A2">
      <w:trPr>
        <w:trHeight w:val="438"/>
      </w:trPr>
      <w:tc>
        <w:tcPr>
          <w:tcW w:w="0" w:type="auto"/>
          <w:vMerge/>
          <w:vAlign w:val="center"/>
          <w:hideMark/>
        </w:tcPr>
        <w:p w14:paraId="4A6AB984" w14:textId="77777777" w:rsidR="008312DB" w:rsidRDefault="008312DB" w:rsidP="008312DB"/>
      </w:tc>
      <w:tc>
        <w:tcPr>
          <w:tcW w:w="4941" w:type="dxa"/>
          <w:vAlign w:val="center"/>
          <w:hideMark/>
        </w:tcPr>
        <w:p w14:paraId="7B5BE8FF" w14:textId="77777777" w:rsidR="008312DB" w:rsidRDefault="008312DB" w:rsidP="008312DB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کاربرگ </w:t>
          </w:r>
          <w:r w:rsidRPr="00B06048">
            <w:rPr>
              <w:rFonts w:cs="B Zar"/>
              <w:rtl/>
            </w:rPr>
            <w:t>تجار</w:t>
          </w:r>
          <w:r w:rsidRPr="00B06048">
            <w:rPr>
              <w:rFonts w:cs="B Zar" w:hint="cs"/>
              <w:rtl/>
            </w:rPr>
            <w:t>ی</w:t>
          </w:r>
          <w:r>
            <w:rPr>
              <w:rFonts w:cs="B Zar"/>
              <w:rtl/>
            </w:rPr>
            <w:softHyphen/>
          </w:r>
          <w:r w:rsidRPr="00B06048">
            <w:rPr>
              <w:rFonts w:cs="B Zar" w:hint="eastAsia"/>
              <w:rtl/>
            </w:rPr>
            <w:t>ساز</w:t>
          </w:r>
          <w:r w:rsidRPr="00B06048">
            <w:rPr>
              <w:rFonts w:cs="B Zar" w:hint="cs"/>
              <w:rtl/>
            </w:rPr>
            <w:t>ی</w:t>
          </w:r>
          <w:r w:rsidRPr="00B06048">
            <w:rPr>
              <w:rFonts w:cs="B Zar"/>
              <w:rtl/>
            </w:rPr>
            <w:t xml:space="preserve"> فناور</w:t>
          </w:r>
          <w:r w:rsidRPr="00B06048">
            <w:rPr>
              <w:rFonts w:cs="B Zar" w:hint="cs"/>
              <w:rtl/>
            </w:rPr>
            <w:t>ی‌</w:t>
          </w:r>
          <w:r w:rsidRPr="00B06048">
            <w:rPr>
              <w:rFonts w:cs="B Zar" w:hint="eastAsia"/>
              <w:rtl/>
            </w:rPr>
            <w:t>ها</w:t>
          </w:r>
          <w:r w:rsidRPr="00B06048">
            <w:rPr>
              <w:rFonts w:cs="B Zar" w:hint="cs"/>
              <w:rtl/>
            </w:rPr>
            <w:t>ی</w:t>
          </w:r>
          <w:r w:rsidRPr="00B06048">
            <w:rPr>
              <w:rFonts w:cs="B Zar"/>
              <w:rtl/>
            </w:rPr>
            <w:t xml:space="preserve"> دو منظوره</w:t>
          </w:r>
        </w:p>
        <w:p w14:paraId="10067BFF" w14:textId="77777777" w:rsidR="008312DB" w:rsidRDefault="008312DB" w:rsidP="008312DB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ذیل قرارداد توافق‌نامه همکاری پژوهشی و تحقیقاتی         </w:t>
          </w:r>
        </w:p>
        <w:p w14:paraId="63CF94C4" w14:textId="77777777" w:rsidR="008312DB" w:rsidRDefault="008312DB" w:rsidP="008312DB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0" w:type="auto"/>
          <w:vMerge/>
          <w:vAlign w:val="center"/>
          <w:hideMark/>
        </w:tcPr>
        <w:p w14:paraId="2D8B06B6" w14:textId="77777777" w:rsidR="008312DB" w:rsidRDefault="008312DB" w:rsidP="008312DB"/>
      </w:tc>
      <w:tc>
        <w:tcPr>
          <w:tcW w:w="0" w:type="auto"/>
          <w:vMerge/>
          <w:vAlign w:val="center"/>
          <w:hideMark/>
        </w:tcPr>
        <w:p w14:paraId="498D2FFC" w14:textId="77777777" w:rsidR="008312DB" w:rsidRDefault="008312DB" w:rsidP="008312DB">
          <w:pPr>
            <w:rPr>
              <w:rFonts w:ascii="IranNastaliq" w:hAnsi="IranNastaliq" w:cs="IranNastaliq"/>
              <w:sz w:val="20"/>
              <w:szCs w:val="20"/>
            </w:rPr>
          </w:pPr>
        </w:p>
      </w:tc>
    </w:tr>
  </w:tbl>
  <w:p w14:paraId="3F1C5B8C" w14:textId="77777777" w:rsidR="008312DB" w:rsidRDefault="008312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DB"/>
    <w:rsid w:val="005B73C4"/>
    <w:rsid w:val="00665181"/>
    <w:rsid w:val="008312DB"/>
    <w:rsid w:val="00B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0D7B95"/>
  <w15:chartTrackingRefBased/>
  <w15:docId w15:val="{75D84939-B0E7-4DB6-9EFD-4923678C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2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31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312DB"/>
  </w:style>
  <w:style w:type="paragraph" w:styleId="Footer">
    <w:name w:val="footer"/>
    <w:basedOn w:val="Normal"/>
    <w:link w:val="FooterChar"/>
    <w:uiPriority w:val="99"/>
    <w:unhideWhenUsed/>
    <w:rsid w:val="00831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2DB"/>
  </w:style>
  <w:style w:type="table" w:styleId="TableGrid">
    <w:name w:val="Table Grid"/>
    <w:basedOn w:val="TableNormal"/>
    <w:uiPriority w:val="39"/>
    <w:rsid w:val="00831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1</cp:revision>
  <dcterms:created xsi:type="dcterms:W3CDTF">2023-12-10T10:05:00Z</dcterms:created>
  <dcterms:modified xsi:type="dcterms:W3CDTF">2023-12-10T10:06:00Z</dcterms:modified>
</cp:coreProperties>
</file>